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5D3A1" w14:textId="77777777" w:rsidR="00D001C7" w:rsidRPr="00765902" w:rsidRDefault="00765902" w:rsidP="00765902">
      <w:pPr>
        <w:spacing w:before="59"/>
        <w:ind w:left="10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su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me</w:t>
      </w:r>
      <w:r w:rsidRPr="0076590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fo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ll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rad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61B49603" w14:textId="77777777" w:rsidR="00D001C7" w:rsidRPr="00765902" w:rsidRDefault="00D001C7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67EBD8B7" w14:textId="77777777" w:rsidR="00D001C7" w:rsidRPr="00765902" w:rsidRDefault="00765902">
      <w:pPr>
        <w:ind w:left="101" w:right="68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’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x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en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ap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ll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765902">
        <w:rPr>
          <w:rFonts w:asciiTheme="minorHAnsi" w:eastAsia="Verdana" w:hAnsiTheme="minorHAnsi" w:cstheme="minorHAnsi"/>
          <w:spacing w:val="1"/>
          <w:w w:val="10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5"/>
          <w:w w:val="10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w w:val="101"/>
          <w:sz w:val="22"/>
          <w:szCs w:val="22"/>
        </w:rPr>
        <w:t xml:space="preserve">e </w:t>
      </w:r>
      <w:r w:rsidRPr="00765902">
        <w:rPr>
          <w:rFonts w:asciiTheme="minorHAnsi" w:eastAsia="Verdana" w:hAnsiTheme="minorHAnsi" w:cstheme="minorHAnsi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(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wi</w:t>
      </w:r>
      <w:r w:rsidRPr="00765902">
        <w:rPr>
          <w:rFonts w:asciiTheme="minorHAnsi" w:eastAsia="Verdana" w:hAnsiTheme="minorHAnsi" w:cstheme="minorHAnsi"/>
          <w:sz w:val="22"/>
          <w:szCs w:val="22"/>
        </w:rPr>
        <w:t>th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k 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ie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jo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b to </w:t>
      </w:r>
      <w:r w:rsidRPr="00765902">
        <w:rPr>
          <w:rFonts w:asciiTheme="minorHAnsi" w:eastAsia="Verdana" w:hAnsiTheme="minorHAnsi" w:cstheme="minorHAnsi"/>
          <w:spacing w:val="-6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0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’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ap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2"/>
          <w:w w:val="10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w w:val="10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2"/>
          <w:w w:val="101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sz w:val="22"/>
          <w:szCs w:val="22"/>
        </w:rPr>
        <w:t>g):</w:t>
      </w:r>
    </w:p>
    <w:p w14:paraId="45203E48" w14:textId="77777777" w:rsidR="00765902" w:rsidRPr="00765902" w:rsidRDefault="00765902">
      <w:pPr>
        <w:spacing w:before="1"/>
        <w:ind w:left="101" w:right="6986"/>
        <w:rPr>
          <w:rFonts w:asciiTheme="minorHAnsi" w:hAnsiTheme="minorHAnsi" w:cstheme="minorHAnsi"/>
          <w:sz w:val="22"/>
          <w:szCs w:val="22"/>
        </w:rPr>
      </w:pPr>
    </w:p>
    <w:p w14:paraId="3854AD5E" w14:textId="238BCC10" w:rsidR="00765902" w:rsidRPr="00765902" w:rsidRDefault="00765902">
      <w:pPr>
        <w:spacing w:before="1"/>
        <w:ind w:left="101" w:right="6986"/>
        <w:rPr>
          <w:rFonts w:asciiTheme="minorHAnsi" w:hAnsiTheme="minorHAnsi" w:cstheme="minorHAnsi"/>
          <w:sz w:val="22"/>
          <w:szCs w:val="22"/>
        </w:rPr>
      </w:pPr>
      <w:r w:rsidRPr="00765902">
        <w:rPr>
          <w:rFonts w:asciiTheme="minorHAnsi" w:hAnsiTheme="minorHAnsi" w:cstheme="minorHAnsi"/>
          <w:sz w:val="22"/>
          <w:szCs w:val="22"/>
        </w:rPr>
        <w:t>Rui Case</w:t>
      </w:r>
    </w:p>
    <w:p w14:paraId="5D55C78E" w14:textId="47D703A3" w:rsidR="00D001C7" w:rsidRPr="00765902" w:rsidRDefault="00765902">
      <w:pPr>
        <w:spacing w:before="1"/>
        <w:ind w:left="101" w:right="6986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  <w:r w:rsidRPr="00765902">
        <w:rPr>
          <w:rFonts w:asciiTheme="minorHAnsi" w:eastAsia="Verdana" w:hAnsiTheme="minorHAnsi" w:cstheme="minorHAnsi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La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ny</w:t>
      </w:r>
      <w:r w:rsidRPr="00765902">
        <w:rPr>
          <w:rFonts w:asciiTheme="minorHAnsi" w:eastAsia="Verdana" w:hAnsiTheme="minorHAnsi" w:cstheme="minorHAnsi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X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03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0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(603</w:t>
      </w:r>
      <w:r w:rsidRPr="00765902">
        <w:rPr>
          <w:rFonts w:asciiTheme="minorHAnsi" w:eastAsia="Verdana" w:hAnsiTheme="minorHAnsi" w:cstheme="minorHAnsi"/>
          <w:sz w:val="22"/>
          <w:szCs w:val="22"/>
        </w:rPr>
        <w:t>)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22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-6612 </w:t>
      </w:r>
      <w:hyperlink r:id="rId5" w:history="1">
        <w:r w:rsidRPr="00765902">
          <w:rPr>
            <w:rStyle w:val="Hyperlink"/>
            <w:rFonts w:asciiTheme="minorHAnsi" w:eastAsia="Verdana" w:hAnsiTheme="minorHAnsi" w:cstheme="minorHAnsi"/>
            <w:color w:val="auto"/>
            <w:spacing w:val="-1"/>
            <w:sz w:val="22"/>
            <w:szCs w:val="22"/>
          </w:rPr>
          <w:t>rui@gmail.com</w:t>
        </w:r>
      </w:hyperlink>
    </w:p>
    <w:p w14:paraId="3ED588E6" w14:textId="77777777" w:rsidR="00D001C7" w:rsidRPr="00765902" w:rsidRDefault="00D001C7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0F1B221" w14:textId="77777777" w:rsidR="00D001C7" w:rsidRPr="00765902" w:rsidRDefault="00765902">
      <w:pPr>
        <w:spacing w:before="24"/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 xml:space="preserve">LE: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rg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d-</w:t>
      </w:r>
      <w:r w:rsidRPr="00765902">
        <w:rPr>
          <w:rFonts w:asciiTheme="minorHAnsi" w:eastAsia="Verdana" w:hAnsiTheme="minorHAnsi" w:cstheme="minorHAnsi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kin</w:t>
      </w:r>
      <w:r w:rsidRPr="00765902">
        <w:rPr>
          <w:rFonts w:asciiTheme="minorHAnsi" w:eastAsia="Verdana" w:hAnsiTheme="minorHAnsi" w:cstheme="minorHAnsi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en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ille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765902">
        <w:rPr>
          <w:rFonts w:asciiTheme="minorHAnsi" w:eastAsia="Verdana" w:hAnsiTheme="minorHAnsi" w:cstheme="minorHAnsi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my/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hy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z w:val="22"/>
          <w:szCs w:val="22"/>
        </w:rPr>
        <w:t>;</w:t>
      </w:r>
    </w:p>
    <w:p w14:paraId="734B55E8" w14:textId="77777777" w:rsidR="00D001C7" w:rsidRPr="00765902" w:rsidRDefault="00765902">
      <w:pPr>
        <w:spacing w:before="1"/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inte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kn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dg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por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me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2C2B8EC8" w14:textId="77777777" w:rsidR="00D001C7" w:rsidRPr="00765902" w:rsidRDefault="00D001C7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B72B25D" w14:textId="65B7F960" w:rsidR="00D001C7" w:rsidRPr="00765902" w:rsidRDefault="00765902" w:rsidP="00765902">
      <w:pPr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IC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S</w:t>
      </w:r>
    </w:p>
    <w:p w14:paraId="1A316996" w14:textId="77777777" w:rsidR="00D001C7" w:rsidRPr="00765902" w:rsidRDefault="00765902">
      <w:pPr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74AC6420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a,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ex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J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14</w:t>
      </w:r>
    </w:p>
    <w:p w14:paraId="148A0827" w14:textId="77777777" w:rsidR="00D001C7" w:rsidRPr="00765902" w:rsidRDefault="00765902">
      <w:pPr>
        <w:spacing w:line="240" w:lineRule="exact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2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765902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position w:val="-1"/>
          <w:sz w:val="22"/>
          <w:szCs w:val="22"/>
        </w:rPr>
        <w:t>ass</w:t>
      </w:r>
    </w:p>
    <w:p w14:paraId="0E6782A2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3.</w:t>
      </w:r>
      <w:r w:rsidRPr="00765902">
        <w:rPr>
          <w:rFonts w:asciiTheme="minorHAnsi" w:eastAsia="Verdana" w:hAnsiTheme="minorHAnsi" w:cstheme="minorHAnsi"/>
          <w:sz w:val="22"/>
          <w:szCs w:val="22"/>
        </w:rPr>
        <w:t>5</w:t>
      </w:r>
    </w:p>
    <w:p w14:paraId="340B38C0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550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th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625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570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ss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z w:val="22"/>
          <w:szCs w:val="22"/>
        </w:rPr>
        <w:t>: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8</w:t>
      </w:r>
    </w:p>
    <w:p w14:paraId="2D8CE48F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So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2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-14</w:t>
      </w:r>
    </w:p>
    <w:p w14:paraId="11290E61" w14:textId="77777777" w:rsidR="00D001C7" w:rsidRPr="00765902" w:rsidRDefault="00D001C7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B19760C" w14:textId="35BE6F13" w:rsidR="00D001C7" w:rsidRPr="00765902" w:rsidRDefault="00765902" w:rsidP="00765902">
      <w:pPr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VI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&amp; AC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MEN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TS</w:t>
      </w:r>
    </w:p>
    <w:p w14:paraId="5AD28266" w14:textId="77777777" w:rsidR="00D001C7" w:rsidRPr="00765902" w:rsidRDefault="00765902">
      <w:pPr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B</w:t>
      </w:r>
      <w:r w:rsidRPr="00765902">
        <w:rPr>
          <w:rFonts w:asciiTheme="minorHAnsi" w:eastAsia="Verdana" w:hAnsiTheme="minorHAnsi" w:cstheme="minorHAnsi"/>
          <w:sz w:val="22"/>
          <w:szCs w:val="22"/>
        </w:rPr>
        <w:t>aseb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–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58E16D4D" w14:textId="77777777" w:rsidR="00D001C7" w:rsidRPr="00765902" w:rsidRDefault="00765902">
      <w:pPr>
        <w:spacing w:before="1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am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ca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765902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5B2B128A" w14:textId="77777777" w:rsidR="00D001C7" w:rsidRPr="00765902" w:rsidRDefault="00765902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te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st</w:t>
      </w:r>
      <w:r w:rsidRPr="00765902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sc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or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</w:p>
    <w:p w14:paraId="1E7323BB" w14:textId="77777777" w:rsidR="00D001C7" w:rsidRPr="00765902" w:rsidRDefault="00765902">
      <w:pPr>
        <w:spacing w:line="220" w:lineRule="exact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Bo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lu</w:t>
      </w:r>
      <w:r w:rsidRPr="00765902">
        <w:rPr>
          <w:rFonts w:asciiTheme="minorHAnsi" w:eastAsia="Verdana" w:hAnsiTheme="minorHAnsi" w:cstheme="minorHAnsi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ntee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01</w:t>
      </w:r>
      <w:r w:rsidRPr="00765902">
        <w:rPr>
          <w:rFonts w:asciiTheme="minorHAnsi" w:eastAsia="Verdana" w:hAnsiTheme="minorHAnsi" w:cstheme="minorHAnsi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–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422E907B" w14:textId="77777777" w:rsidR="00D001C7" w:rsidRPr="00765902" w:rsidRDefault="00765902">
      <w:pPr>
        <w:spacing w:before="1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ac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F698678" w14:textId="77777777" w:rsidR="00D001C7" w:rsidRPr="00765902" w:rsidRDefault="00765902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Org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z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nu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itne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ss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k</w:t>
      </w:r>
    </w:p>
    <w:p w14:paraId="5E585D84" w14:textId="77777777" w:rsidR="00D001C7" w:rsidRPr="00765902" w:rsidRDefault="00765902">
      <w:pPr>
        <w:spacing w:line="220" w:lineRule="exact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og</w:t>
      </w:r>
      <w:r w:rsidRPr="00765902">
        <w:rPr>
          <w:rFonts w:asciiTheme="minorHAnsi" w:eastAsia="Verdana" w:hAnsiTheme="minorHAnsi" w:cstheme="minorHAnsi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lu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2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z w:val="22"/>
          <w:szCs w:val="22"/>
        </w:rPr>
        <w:t>3</w:t>
      </w:r>
    </w:p>
    <w:p w14:paraId="7F088C6E" w14:textId="77777777" w:rsidR="00D001C7" w:rsidRPr="00765902" w:rsidRDefault="00765902">
      <w:pPr>
        <w:spacing w:before="1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oord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5t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nnu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ce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x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0600655B" w14:textId="77777777" w:rsidR="00D001C7" w:rsidRPr="00765902" w:rsidRDefault="00765902">
      <w:pPr>
        <w:spacing w:line="220" w:lineRule="exact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L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se,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11</w:t>
      </w:r>
    </w:p>
    <w:p w14:paraId="583CFE3E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6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Ex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r P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ogr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2</w:t>
      </w:r>
      <w:r w:rsidRPr="00765902">
        <w:rPr>
          <w:rFonts w:asciiTheme="minorHAnsi" w:eastAsia="Verdana" w:hAnsiTheme="minorHAnsi" w:cstheme="minorHAnsi"/>
          <w:spacing w:val="6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10</w:t>
      </w:r>
    </w:p>
    <w:p w14:paraId="36F2747B" w14:textId="77777777" w:rsidR="00D001C7" w:rsidRPr="00765902" w:rsidRDefault="00765902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bo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th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ro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ien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ce</w:t>
      </w:r>
      <w:r w:rsidRPr="00765902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im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sce</w:t>
      </w:r>
      <w:r w:rsidRPr="00765902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inve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</w:p>
    <w:p w14:paraId="0E6B5200" w14:textId="77777777" w:rsidR="00D001C7" w:rsidRPr="00765902" w:rsidRDefault="00D001C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FE742CB" w14:textId="5DE6D108" w:rsidR="00D001C7" w:rsidRPr="00765902" w:rsidRDefault="00765902" w:rsidP="00765902">
      <w:pPr>
        <w:ind w:left="10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EE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 xml:space="preserve">R 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EVE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b/>
          <w:spacing w:val="-1"/>
          <w:sz w:val="22"/>
          <w:szCs w:val="22"/>
        </w:rPr>
        <w:t>EN</w:t>
      </w:r>
      <w:r w:rsidRPr="00765902">
        <w:rPr>
          <w:rFonts w:asciiTheme="minorHAnsi" w:eastAsia="Verdana" w:hAnsiTheme="minorHAnsi" w:cstheme="minorHAnsi"/>
          <w:b/>
          <w:sz w:val="22"/>
          <w:szCs w:val="22"/>
        </w:rPr>
        <w:t>T</w:t>
      </w:r>
    </w:p>
    <w:p w14:paraId="35FA2270" w14:textId="77777777" w:rsidR="00D001C7" w:rsidRPr="00765902" w:rsidRDefault="00765902">
      <w:pPr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he</w:t>
      </w:r>
      <w:r w:rsidRPr="00765902">
        <w:rPr>
          <w:rFonts w:asciiTheme="minorHAnsi" w:eastAsia="Verdana" w:hAnsiTheme="minorHAnsi" w:cstheme="minorHAnsi"/>
          <w:sz w:val="22"/>
          <w:szCs w:val="22"/>
        </w:rPr>
        <w:t>r C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765902">
        <w:rPr>
          <w:rFonts w:asciiTheme="minorHAnsi" w:eastAsia="Verdana" w:hAnsiTheme="minorHAnsi" w:cstheme="minorHAnsi"/>
          <w:sz w:val="22"/>
          <w:szCs w:val="22"/>
        </w:rPr>
        <w:t>aseb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ces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z w:val="22"/>
          <w:szCs w:val="22"/>
        </w:rPr>
        <w:t>1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–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se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58080178" w14:textId="77777777" w:rsidR="00D001C7" w:rsidRPr="00765902" w:rsidRDefault="00765902">
      <w:pPr>
        <w:spacing w:before="1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ev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op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cu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ill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462D502E" w14:textId="77777777" w:rsidR="00D001C7" w:rsidRPr="00765902" w:rsidRDefault="00765902">
      <w:pPr>
        <w:spacing w:before="1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765902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nte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p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5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th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et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ine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,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765902">
        <w:rPr>
          <w:rFonts w:asciiTheme="minorHAnsi" w:eastAsia="Verdana" w:hAnsiTheme="minorHAnsi" w:cstheme="minorHAnsi"/>
          <w:spacing w:val="4"/>
          <w:sz w:val="22"/>
          <w:szCs w:val="22"/>
        </w:rPr>
        <w:t>0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11</w:t>
      </w:r>
    </w:p>
    <w:p w14:paraId="5369CAA7" w14:textId="77777777" w:rsidR="00D001C7" w:rsidRPr="00765902" w:rsidRDefault="00765902">
      <w:pPr>
        <w:spacing w:before="1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z w:val="22"/>
          <w:szCs w:val="22"/>
        </w:rPr>
        <w:t>ss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ve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>w</w:t>
      </w:r>
      <w:r w:rsidRPr="00765902">
        <w:rPr>
          <w:rFonts w:asciiTheme="minorHAnsi" w:eastAsia="Verdana" w:hAnsiTheme="minorHAnsi" w:cstheme="minorHAnsi"/>
          <w:spacing w:val="5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765902">
        <w:rPr>
          <w:rFonts w:asciiTheme="minorHAnsi" w:eastAsia="Verdana" w:hAnsiTheme="minorHAnsi" w:cstheme="minorHAnsi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1"/>
          <w:sz w:val="22"/>
          <w:szCs w:val="22"/>
        </w:rPr>
        <w:t>por</w:t>
      </w:r>
      <w:r w:rsidRPr="00765902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C904F9F" w14:textId="77777777" w:rsidR="00D001C7" w:rsidRPr="00765902" w:rsidRDefault="00765902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et</w:t>
      </w:r>
      <w:r w:rsidRPr="00765902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h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ro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u</w:t>
      </w:r>
      <w:r w:rsidRPr="00765902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position w:val="1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</w:p>
    <w:p w14:paraId="674B5044" w14:textId="77777777" w:rsidR="00D001C7" w:rsidRPr="00765902" w:rsidRDefault="00765902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765902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765902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1"/>
          <w:position w:val="2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2"/>
          <w:position w:val="2"/>
          <w:sz w:val="22"/>
          <w:szCs w:val="22"/>
        </w:rPr>
        <w:t>k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il</w:t>
      </w:r>
      <w:r w:rsidRPr="00765902">
        <w:rPr>
          <w:rFonts w:asciiTheme="minorHAnsi" w:eastAsia="Verdana" w:hAnsiTheme="minorHAnsi" w:cstheme="minorHAnsi"/>
          <w:spacing w:val="5"/>
          <w:position w:val="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-7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5"/>
          <w:position w:val="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1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mu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s</w:t>
      </w:r>
      <w:r w:rsidRPr="00765902">
        <w:rPr>
          <w:rFonts w:asciiTheme="minorHAnsi" w:eastAsia="Verdana" w:hAnsiTheme="minorHAnsi" w:cstheme="minorHAnsi"/>
          <w:spacing w:val="-4"/>
          <w:position w:val="2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l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e</w:t>
      </w:r>
      <w:r w:rsidRPr="00765902">
        <w:rPr>
          <w:rFonts w:asciiTheme="minorHAnsi" w:eastAsia="Verdana" w:hAnsiTheme="minorHAnsi" w:cstheme="minorHAnsi"/>
          <w:spacing w:val="-2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mem</w:t>
      </w:r>
      <w:r w:rsidRPr="00765902">
        <w:rPr>
          <w:rFonts w:asciiTheme="minorHAnsi" w:eastAsia="Verdana" w:hAnsiTheme="minorHAnsi" w:cstheme="minorHAnsi"/>
          <w:spacing w:val="-1"/>
          <w:position w:val="2"/>
          <w:sz w:val="22"/>
          <w:szCs w:val="22"/>
        </w:rPr>
        <w:t>or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y</w:t>
      </w:r>
      <w:r w:rsidRPr="00765902">
        <w:rPr>
          <w:rFonts w:asciiTheme="minorHAnsi" w:eastAsia="Verdana" w:hAnsiTheme="minorHAnsi" w:cstheme="minorHAnsi"/>
          <w:spacing w:val="3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spacing w:val="-4"/>
          <w:position w:val="2"/>
          <w:sz w:val="22"/>
          <w:szCs w:val="22"/>
        </w:rPr>
        <w:t>a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 xml:space="preserve"> 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c</w:t>
      </w:r>
      <w:r w:rsidRPr="00765902">
        <w:rPr>
          <w:rFonts w:asciiTheme="minorHAnsi" w:eastAsia="Verdana" w:hAnsiTheme="minorHAnsi" w:cstheme="minorHAnsi"/>
          <w:spacing w:val="-2"/>
          <w:position w:val="2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-5"/>
          <w:position w:val="2"/>
          <w:sz w:val="22"/>
          <w:szCs w:val="22"/>
        </w:rPr>
        <w:t>d</w:t>
      </w:r>
      <w:r w:rsidRPr="00765902">
        <w:rPr>
          <w:rFonts w:asciiTheme="minorHAnsi" w:eastAsia="Verdana" w:hAnsiTheme="minorHAnsi" w:cstheme="minorHAnsi"/>
          <w:spacing w:val="5"/>
          <w:position w:val="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3"/>
          <w:position w:val="2"/>
          <w:sz w:val="22"/>
          <w:szCs w:val="22"/>
        </w:rPr>
        <w:t>t</w:t>
      </w:r>
      <w:r w:rsidRPr="00765902">
        <w:rPr>
          <w:rFonts w:asciiTheme="minorHAnsi" w:eastAsia="Verdana" w:hAnsiTheme="minorHAnsi" w:cstheme="minorHAnsi"/>
          <w:spacing w:val="5"/>
          <w:position w:val="2"/>
          <w:sz w:val="22"/>
          <w:szCs w:val="22"/>
        </w:rPr>
        <w:t>i</w:t>
      </w:r>
      <w:r w:rsidRPr="00765902">
        <w:rPr>
          <w:rFonts w:asciiTheme="minorHAnsi" w:eastAsia="Verdana" w:hAnsiTheme="minorHAnsi" w:cstheme="minorHAnsi"/>
          <w:spacing w:val="-5"/>
          <w:position w:val="2"/>
          <w:sz w:val="22"/>
          <w:szCs w:val="22"/>
        </w:rPr>
        <w:t>o</w:t>
      </w:r>
      <w:r w:rsidRPr="00765902">
        <w:rPr>
          <w:rFonts w:asciiTheme="minorHAnsi" w:eastAsia="Verdana" w:hAnsiTheme="minorHAnsi" w:cstheme="minorHAnsi"/>
          <w:spacing w:val="-3"/>
          <w:position w:val="2"/>
          <w:sz w:val="22"/>
          <w:szCs w:val="22"/>
        </w:rPr>
        <w:t>n</w:t>
      </w:r>
      <w:r w:rsidRPr="00765902">
        <w:rPr>
          <w:rFonts w:asciiTheme="minorHAnsi" w:eastAsia="Verdana" w:hAnsiTheme="minorHAnsi" w:cstheme="minorHAnsi"/>
          <w:spacing w:val="1"/>
          <w:position w:val="2"/>
          <w:sz w:val="22"/>
          <w:szCs w:val="22"/>
        </w:rPr>
        <w:t>in</w:t>
      </w:r>
      <w:r w:rsidRPr="00765902">
        <w:rPr>
          <w:rFonts w:asciiTheme="minorHAnsi" w:eastAsia="Verdana" w:hAnsiTheme="minorHAnsi" w:cstheme="minorHAnsi"/>
          <w:position w:val="2"/>
          <w:sz w:val="22"/>
          <w:szCs w:val="22"/>
        </w:rPr>
        <w:t>g</w:t>
      </w:r>
    </w:p>
    <w:sectPr w:rsidR="00D001C7" w:rsidRPr="00765902">
      <w:type w:val="continuous"/>
      <w:pgSz w:w="12240" w:h="15840"/>
      <w:pgMar w:top="13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20B2"/>
    <w:multiLevelType w:val="multilevel"/>
    <w:tmpl w:val="EB384E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1C7"/>
    <w:rsid w:val="00765902"/>
    <w:rsid w:val="00D0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4EBA0"/>
  <w15:docId w15:val="{D611B1A1-9AC0-4431-92DA-8559CC80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6590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659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ui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2021-06-14T12:34:00Z</dcterms:created>
  <dcterms:modified xsi:type="dcterms:W3CDTF">2021-06-14T12:35:00Z</dcterms:modified>
</cp:coreProperties>
</file>